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DF9A44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Иностранный (немецкий/французский/испанский) язык</w:t>
      </w:r>
    </w:p>
    <w:p w14:paraId="1D20330D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Иностранный (английский) язык и Иностранный (китайский) язык </w:t>
      </w:r>
    </w:p>
    <w:p w14:paraId="77534BEA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Начальное образование</w:t>
      </w:r>
    </w:p>
    <w:p w14:paraId="61718D1D" w14:textId="51945A2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Русский язык как иностранный</w:t>
      </w:r>
    </w:p>
    <w:p w14:paraId="45A9901B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Обществознание</w:t>
      </w:r>
    </w:p>
    <w:p w14:paraId="5C3F7C4E" w14:textId="150A2398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Право</w:t>
      </w:r>
    </w:p>
    <w:p w14:paraId="0A90B653" w14:textId="25581EA4" w:rsidR="00885D52" w:rsidRPr="004D1B08" w:rsidRDefault="00B619D9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Обществознание и Основы религиозных культур и светской этики</w:t>
      </w:r>
    </w:p>
    <w:p w14:paraId="64E1B28F" w14:textId="710658DE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Религии России</w:t>
      </w:r>
    </w:p>
    <w:p w14:paraId="6CAF3689" w14:textId="418BFA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и Литература</w:t>
      </w:r>
    </w:p>
    <w:p w14:paraId="1D267AA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Биология и Химия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2166C12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Информатика</w:t>
      </w:r>
    </w:p>
    <w:p w14:paraId="013C9C4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Экономика</w:t>
      </w:r>
    </w:p>
    <w:p w14:paraId="0D42EF16" w14:textId="1C9C311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Физика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1A258C85" w14:textId="299A6E88" w:rsidR="00FC735A" w:rsidRPr="004D1B08" w:rsidRDefault="00FC735A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Физическая культура и Безопасность жизнедеятельности 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25271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пространство Мининского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Мининского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Мининского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Мининского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РУМЦ Мининского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Мининского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Волонтерском центре Мининского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волонтеры Мининского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Мининского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Мининского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волонтерского корпуса Мининского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телевидение Мининского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РУМЦ Мининского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0661B" w14:textId="77777777" w:rsidR="0025271B" w:rsidRDefault="0025271B" w:rsidP="00E8637C">
      <w:r>
        <w:separator/>
      </w:r>
    </w:p>
  </w:endnote>
  <w:endnote w:type="continuationSeparator" w:id="0">
    <w:p w14:paraId="45AC8F47" w14:textId="77777777" w:rsidR="0025271B" w:rsidRDefault="0025271B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C42E0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CC42E0">
      <w:rPr>
        <w:rFonts w:ascii="Times New Roman" w:hAnsi="Times New Roman" w:cs="Times New Roman"/>
        <w:noProof/>
        <w:sz w:val="28"/>
        <w:szCs w:val="28"/>
      </w:rPr>
      <w:t>32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27EEA" w14:textId="77777777" w:rsidR="0025271B" w:rsidRDefault="0025271B" w:rsidP="00E8637C">
      <w:r>
        <w:separator/>
      </w:r>
    </w:p>
  </w:footnote>
  <w:footnote w:type="continuationSeparator" w:id="0">
    <w:p w14:paraId="2F296262" w14:textId="77777777" w:rsidR="0025271B" w:rsidRDefault="0025271B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5271B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2E0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7A8C4-42F6-4897-AB82-05F32382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13818</Words>
  <Characters>78766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Svetlana</cp:lastModifiedBy>
  <cp:revision>2</cp:revision>
  <dcterms:created xsi:type="dcterms:W3CDTF">2022-01-26T07:23:00Z</dcterms:created>
  <dcterms:modified xsi:type="dcterms:W3CDTF">2022-01-26T07:23:00Z</dcterms:modified>
</cp:coreProperties>
</file>